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rebuchet MS" w:hAnsi="Trebuchet MS" w:eastAsia="Trebuchet MS" w:ascii="Trebuchet MS"/>
          <w:sz w:val="36"/>
          <w:szCs w:val="36"/>
        </w:rPr>
        <w:jc w:val="left"/>
        <w:spacing w:before="13" w:lineRule="exact" w:line="400"/>
        <w:ind w:left="101"/>
      </w:pPr>
      <w:r>
        <w:pict>
          <v:group style="position:absolute;margin-left:70.625pt;margin-top:23.5614pt;width:475.55pt;height:0pt;mso-position-horizontal-relative:page;mso-position-vertical-relative:paragraph;z-index:-318" coordorigin="1413,471" coordsize="9511,0">
            <v:shape style="position:absolute;left:1413;top:471;width:9511;height:0" coordorigin="1413,471" coordsize="9511,0" path="m1413,471l10924,471e" filled="f" stroked="t" strokeweight="0.49999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T</w:t>
      </w:r>
      <w:r>
        <w:rPr>
          <w:rFonts w:cs="Trebuchet MS" w:hAnsi="Trebuchet MS" w:eastAsia="Trebuchet MS" w:ascii="Trebuchet MS"/>
          <w:b/>
          <w:spacing w:val="-2"/>
          <w:w w:val="100"/>
          <w:position w:val="-1"/>
          <w:sz w:val="36"/>
          <w:szCs w:val="36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Co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36"/>
          <w:szCs w:val="36"/>
        </w:rPr>
        <w:t>v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er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L</w:t>
      </w:r>
      <w:r>
        <w:rPr>
          <w:rFonts w:cs="Trebuchet MS" w:hAnsi="Trebuchet MS" w:eastAsia="Trebuchet MS" w:ascii="Trebuchet MS"/>
          <w:b/>
          <w:spacing w:val="2"/>
          <w:w w:val="100"/>
          <w:position w:val="-1"/>
          <w:sz w:val="36"/>
          <w:szCs w:val="36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36"/>
          <w:szCs w:val="36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36"/>
          <w:szCs w:val="36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36"/>
          <w:szCs w:val="36"/>
        </w:rPr>
        <w:t>er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2" w:lineRule="auto" w:line="246"/>
        <w:ind w:left="101" w:right="7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54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/>
        <w:ind w:left="101" w:right="2777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1" w:lineRule="auto" w:line="246"/>
        <w:ind w:left="461" w:right="7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60"/>
        <w:ind w:left="101" w:right="4455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/>
        <w:ind w:left="101" w:right="4556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/>
        <w:ind w:left="101" w:right="4739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8"/>
          <w:szCs w:val="28"/>
        </w:rPr>
        <w:jc w:val="both"/>
        <w:spacing w:lineRule="exact" w:line="300"/>
        <w:ind w:left="101" w:right="5949"/>
      </w:pPr>
      <w:r>
        <w:pict>
          <v:group style="position:absolute;margin-left:70.625pt;margin-top:18.1355pt;width:475.55pt;height:0pt;mso-position-horizontal-relative:page;mso-position-vertical-relative:paragraph;z-index:-317" coordorigin="1413,363" coordsize="9511,0">
            <v:shape style="position:absolute;left:1413;top:363;width:9511;height:0" coordorigin="1413,363" coordsize="9511,0" path="m1413,363l10924,363e" filled="f" stroked="t" strokeweight="0.49999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position w:val="-1"/>
          <w:sz w:val="28"/>
          <w:szCs w:val="28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ver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Le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in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g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8"/>
          <w:szCs w:val="28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ish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left"/>
        <w:spacing w:before="31"/>
        <w:ind w:left="101"/>
      </w:pP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B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3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y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ou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b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g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w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4"/>
          <w:w w:val="100"/>
          <w:sz w:val="22"/>
          <w:szCs w:val="22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both"/>
        <w:spacing w:before="7" w:lineRule="auto" w:line="246"/>
        <w:ind w:left="461" w:right="7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both"/>
        <w:spacing w:before="6" w:lineRule="exact" w:line="260"/>
        <w:ind w:left="461" w:right="7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5"/>
        <w:ind w:left="424" w:right="5458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!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left"/>
        <w:ind w:left="101"/>
      </w:pP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F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pp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e: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left"/>
        <w:ind w:left="101"/>
      </w:pP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on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os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’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left"/>
        <w:ind w:left="101"/>
      </w:pP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.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.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</w:p>
    <w:p>
      <w:pPr>
        <w:rPr>
          <w:rFonts w:cs="Arial" w:hAnsi="Arial" w:eastAsia="Arial" w:ascii="Arial"/>
          <w:sz w:val="22"/>
          <w:szCs w:val="22"/>
        </w:rPr>
        <w:tabs>
          <w:tab w:pos="520" w:val="left"/>
        </w:tabs>
        <w:jc w:val="both"/>
        <w:spacing w:before="1" w:lineRule="auto" w:line="246"/>
        <w:ind w:left="529" w:right="87" w:hanging="42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  </w:t>
      </w:r>
      <w:r>
        <w:rPr>
          <w:rFonts w:cs="Segoe MDL2 Assets" w:hAnsi="Segoe MDL2 Assets" w:eastAsia="Segoe MDL2 Assets" w:ascii="Segoe MDL2 Assets"/>
          <w:spacing w:val="22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position w:val="-1"/>
          <w:sz w:val="22"/>
          <w:szCs w:val="22"/>
        </w:rPr>
        <w:t>!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left"/>
        <w:ind w:left="101"/>
      </w:pP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’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.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.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/>
        <w:ind w:left="10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1"/>
        <w:sectPr>
          <w:pgNumType w:start="1"/>
          <w:pgMar w:footer="41" w:header="0" w:top="1580" w:bottom="0" w:left="1340" w:right="900"/>
          <w:footerReference w:type="default" r:id="rId4"/>
          <w:pgSz w:w="11920" w:h="16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Trebuchet MS" w:hAnsi="Trebuchet MS" w:eastAsia="Trebuchet MS" w:ascii="Trebuchet MS"/>
          <w:sz w:val="28"/>
          <w:szCs w:val="28"/>
        </w:rPr>
        <w:jc w:val="both"/>
        <w:spacing w:before="57"/>
        <w:ind w:left="101" w:right="6535"/>
      </w:pP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P</w:t>
      </w:r>
      <w:r>
        <w:rPr>
          <w:rFonts w:cs="Trebuchet MS" w:hAnsi="Trebuchet MS" w:eastAsia="Trebuchet MS" w:ascii="Trebuchet MS"/>
          <w:b/>
          <w:spacing w:val="-2"/>
          <w:w w:val="100"/>
          <w:sz w:val="28"/>
          <w:szCs w:val="28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8"/>
          <w:szCs w:val="28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8"/>
          <w:szCs w:val="28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ver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Le</w:t>
      </w:r>
      <w:r>
        <w:rPr>
          <w:rFonts w:cs="Trebuchet MS" w:hAnsi="Trebuchet MS" w:eastAsia="Trebuchet MS" w:ascii="Trebuchet MS"/>
          <w:b/>
          <w:spacing w:val="1"/>
          <w:w w:val="100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both"/>
        <w:ind w:left="101" w:right="7810"/>
      </w:pP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Fi</w:t>
      </w:r>
      <w:r>
        <w:rPr>
          <w:rFonts w:cs="Trebuchet MS" w:hAnsi="Trebuchet MS" w:eastAsia="Trebuchet MS" w:ascii="Trebuchet MS"/>
          <w:b/>
          <w:spacing w:val="2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st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pa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ag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aph</w:t>
      </w:r>
      <w:r>
        <w:rPr>
          <w:rFonts w:cs="Trebuchet MS" w:hAnsi="Trebuchet MS" w:eastAsia="Trebuchet MS" w:ascii="Trebuchet MS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20" w:lineRule="auto" w:line="246"/>
        <w:ind w:left="101" w:right="78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623"/>
      </w:pP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nt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nc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2"/>
        <w:ind w:left="101" w:right="14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                     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8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915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2952"/>
      </w:pP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z w:val="22"/>
          <w:szCs w:val="22"/>
          <w:u w:val="single" w:color="000000"/>
        </w:rPr>
        <w:t>                                </w:t>
      </w:r>
      <w:r>
        <w:rPr>
          <w:rFonts w:cs="Arial" w:hAnsi="Arial" w:eastAsia="Arial" w:ascii="Arial"/>
          <w:spacing w:val="-27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27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-27"/>
          <w:sz w:val="22"/>
          <w:szCs w:val="22"/>
        </w:rPr>
      </w:r>
      <w:r>
        <w:rPr>
          <w:rFonts w:cs="Arial" w:hAnsi="Arial" w:eastAsia="Arial" w:ascii="Arial"/>
          <w:spacing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concen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                                  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5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705"/>
      </w:pP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g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ph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2" w:lineRule="auto" w:line="246"/>
        <w:ind w:left="101" w:right="7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623"/>
      </w:pP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nt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nc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3" w:lineRule="auto" w:line="246"/>
        <w:ind w:left="101" w:right="8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3"/>
        <w:sectPr>
          <w:pgMar w:header="0" w:footer="41" w:top="860" w:bottom="0" w:left="1340" w:right="900"/>
          <w:pgSz w:w="11920" w:h="16840"/>
        </w:sectPr>
      </w:pP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65" w:lineRule="auto" w:line="246"/>
        <w:ind w:left="101" w:right="7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40"/>
        <w:ind w:left="101" w:right="95"/>
        <w:sectPr>
          <w:pgMar w:header="0" w:footer="41" w:top="840" w:bottom="0" w:left="1340" w:right="900"/>
          <w:pgSz w:w="11920" w:h="16840"/>
        </w:sectPr>
      </w:pP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2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2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2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500" w:val="left"/>
        </w:tabs>
        <w:jc w:val="left"/>
        <w:spacing w:before="12" w:lineRule="exact" w:line="240"/>
        <w:ind w:left="101" w:right="-53"/>
      </w:pPr>
      <w:r>
        <w:rPr>
          <w:rFonts w:cs="Arial" w:hAnsi="Arial" w:eastAsia="Arial" w:ascii="Arial"/>
          <w:spacing w:val="-1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3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  <w:tab/>
      </w:r>
      <w:r>
        <w:rPr>
          <w:rFonts w:cs="Arial" w:hAnsi="Arial" w:eastAsia="Arial" w:ascii="Arial"/>
          <w:spacing w:val="0"/>
          <w:position w:val="-1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2" w:lineRule="exact" w:line="240"/>
        <w:sectPr>
          <w:type w:val="continuous"/>
          <w:pgSz w:w="11920" w:h="16840"/>
          <w:pgMar w:top="1580" w:bottom="0" w:left="1340" w:right="900"/>
          <w:cols w:num="2" w:equalWidth="off">
            <w:col w:w="1506" w:space="109"/>
            <w:col w:w="8065"/>
          </w:cols>
        </w:sectPr>
      </w:pPr>
      <w:r>
        <w:br w:type="column"/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4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4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46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4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4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4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5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4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4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46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4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2" w:lineRule="auto" w:line="246"/>
        <w:ind w:left="101" w:right="91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885"/>
      </w:pP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h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g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ph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2" w:lineRule="auto" w:line="246"/>
        <w:ind w:left="101" w:right="7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goo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622"/>
      </w:pP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nt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nc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2" w:lineRule="auto" w:line="246"/>
        <w:ind w:left="101" w:right="7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4"/>
      </w:pP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3"/>
      </w:pPr>
      <w:r>
        <w:rPr>
          <w:rFonts w:cs="Arial" w:hAnsi="Arial" w:eastAsia="Arial" w:ascii="Arial"/>
          <w:spacing w:val="-7"/>
          <w:w w:val="100"/>
          <w:sz w:val="22"/>
          <w:szCs w:val="22"/>
        </w:rPr>
        <w:t>XXX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8"/>
          <w:szCs w:val="28"/>
        </w:rPr>
        <w:jc w:val="both"/>
        <w:ind w:left="101" w:right="7754"/>
      </w:pP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S</w:t>
      </w:r>
      <w:r>
        <w:rPr>
          <w:rFonts w:cs="Trebuchet MS" w:hAnsi="Trebuchet MS" w:eastAsia="Trebuchet MS" w:ascii="Trebuchet MS"/>
          <w:b/>
          <w:spacing w:val="-1"/>
          <w:w w:val="100"/>
          <w:sz w:val="28"/>
          <w:szCs w:val="28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mp</w:t>
      </w:r>
      <w:r>
        <w:rPr>
          <w:rFonts w:cs="Trebuchet MS" w:hAnsi="Trebuchet MS" w:eastAsia="Trebuchet MS" w:ascii="Trebuchet MS"/>
          <w:b/>
          <w:spacing w:val="1"/>
          <w:w w:val="100"/>
          <w:sz w:val="28"/>
          <w:szCs w:val="28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8"/>
          <w:szCs w:val="28"/>
        </w:rPr>
        <w:t>l</w:t>
      </w:r>
      <w:r>
        <w:rPr>
          <w:rFonts w:cs="Trebuchet MS" w:hAnsi="Trebuchet MS" w:eastAsia="Trebuchet MS" w:ascii="Trebuchet MS"/>
          <w:b/>
          <w:spacing w:val="-1"/>
          <w:w w:val="100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8"/>
          <w:szCs w:val="28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9" w:lineRule="auto" w:line="246"/>
        <w:ind w:left="101" w:right="82"/>
        <w:sectPr>
          <w:type w:val="continuous"/>
          <w:pgSz w:w="11920" w:h="16840"/>
          <w:pgMar w:top="1580" w:bottom="0" w:left="1340" w:right="900"/>
        </w:sectPr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8114"/>
      </w:pP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755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7866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735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46"/>
        <w:ind w:left="101" w:right="7297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910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654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                       </w:t>
      </w:r>
      <w:r>
        <w:rPr>
          <w:rFonts w:cs="Arial" w:hAnsi="Arial" w:eastAsia="Arial" w:ascii="Arial"/>
          <w:spacing w:val="61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-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3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4"/>
      </w:pP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5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856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8593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7554"/>
        <w:sectPr>
          <w:pgMar w:header="0" w:footer="41" w:top="1580" w:bottom="0" w:left="1340" w:right="900"/>
          <w:pgSz w:w="11920" w:h="16840"/>
        </w:sectPr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Trebuchet MS" w:hAnsi="Trebuchet MS" w:eastAsia="Trebuchet MS" w:ascii="Trebuchet MS"/>
          <w:sz w:val="28"/>
          <w:szCs w:val="28"/>
        </w:rPr>
        <w:jc w:val="left"/>
        <w:spacing w:before="57" w:lineRule="exact" w:line="300"/>
        <w:ind w:left="101"/>
      </w:pPr>
      <w:r>
        <w:pict>
          <v:group style="position:absolute;margin-left:70.625pt;margin-top:20.9955pt;width:475.55pt;height:0pt;mso-position-horizontal-relative:page;mso-position-vertical-relative:paragraph;z-index:-316" coordorigin="1413,420" coordsize="9511,0">
            <v:shape style="position:absolute;left:1413;top:420;width:9511;height:0" coordorigin="1413,420" coordsize="9511,0" path="m1413,420l10924,420e" filled="f" stroked="t" strokeweight="0.5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position w:val="-1"/>
          <w:sz w:val="28"/>
          <w:szCs w:val="28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ver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Le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in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F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8"/>
          <w:szCs w:val="28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8"/>
          <w:szCs w:val="28"/>
        </w:rPr>
        <w:t>ch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2"/>
          <w:szCs w:val="22"/>
        </w:rPr>
        <w:t>: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8"/>
          <w:szCs w:val="28"/>
        </w:rPr>
        <w:t>La</w:t>
      </w:r>
      <w:r>
        <w:rPr>
          <w:rFonts w:cs="Trebuchet MS" w:hAnsi="Trebuchet MS" w:eastAsia="Trebuchet MS" w:ascii="Trebuchet MS"/>
          <w:b/>
          <w:i/>
          <w:spacing w:val="-2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i/>
          <w:spacing w:val="-2"/>
          <w:w w:val="100"/>
          <w:position w:val="-1"/>
          <w:sz w:val="28"/>
          <w:szCs w:val="28"/>
        </w:rPr>
        <w:t>l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i/>
          <w:spacing w:val="-1"/>
          <w:w w:val="100"/>
          <w:position w:val="-1"/>
          <w:sz w:val="28"/>
          <w:szCs w:val="28"/>
        </w:rPr>
        <w:t>r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d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rebuchet MS" w:hAnsi="Trebuchet MS" w:eastAsia="Trebuchet MS" w:ascii="Trebuchet MS"/>
          <w:b/>
          <w:i/>
          <w:spacing w:val="2"/>
          <w:w w:val="100"/>
          <w:position w:val="-1"/>
          <w:sz w:val="28"/>
          <w:szCs w:val="28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8"/>
          <w:szCs w:val="28"/>
        </w:rPr>
        <w:t>o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8"/>
          <w:szCs w:val="28"/>
        </w:rPr>
        <w:t>i</w:t>
      </w:r>
      <w:r>
        <w:rPr>
          <w:rFonts w:cs="Trebuchet MS" w:hAnsi="Trebuchet MS" w:eastAsia="Trebuchet MS" w:ascii="Trebuchet MS"/>
          <w:b/>
          <w:i/>
          <w:spacing w:val="2"/>
          <w:w w:val="100"/>
          <w:position w:val="-1"/>
          <w:sz w:val="28"/>
          <w:szCs w:val="28"/>
        </w:rPr>
        <w:t>v</w:t>
      </w:r>
      <w:r>
        <w:rPr>
          <w:rFonts w:cs="Trebuchet MS" w:hAnsi="Trebuchet MS" w:eastAsia="Trebuchet MS" w:ascii="Trebuchet MS"/>
          <w:b/>
          <w:i/>
          <w:spacing w:val="-2"/>
          <w:w w:val="100"/>
          <w:position w:val="-1"/>
          <w:sz w:val="28"/>
          <w:szCs w:val="28"/>
        </w:rPr>
        <w:t>a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8"/>
          <w:szCs w:val="28"/>
        </w:rPr>
        <w:t>i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8"/>
          <w:szCs w:val="28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spacing w:before="31"/>
        <w:ind w:left="101" w:right="8017"/>
      </w:pP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K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d…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42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/>
        <w:ind w:left="101" w:right="4679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/>
        <w:ind w:left="101" w:right="8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7"/>
        <w:ind w:left="424" w:right="720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!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both"/>
        <w:spacing w:before="1" w:lineRule="auto" w:line="246"/>
        <w:ind w:left="461" w:right="8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both"/>
        <w:spacing w:before="6" w:lineRule="exact" w:line="260"/>
        <w:ind w:left="461" w:right="7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both"/>
        <w:spacing w:before="8" w:lineRule="exact" w:line="260"/>
        <w:ind w:left="461" w:right="7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60"/>
        <w:ind w:left="101" w:right="6823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152"/>
      </w:pP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y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pe</w:t>
      </w:r>
      <w:r>
        <w:rPr>
          <w:rFonts w:cs="Trebuchet MS" w:hAnsi="Trebuchet MS" w:eastAsia="Trebuchet MS" w:ascii="Trebuchet MS"/>
          <w:b/>
          <w:spacing w:val="3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ot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y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?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3" w:lineRule="auto" w:line="246"/>
        <w:ind w:left="101" w:right="7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!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!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1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4710"/>
      </w:pP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3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spacing w:val="2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or</w:t>
      </w:r>
      <w:r>
        <w:rPr>
          <w:rFonts w:cs="Trebuchet MS" w:hAnsi="Trebuchet MS" w:eastAsia="Trebuchet MS" w:ascii="Trebuchet MS"/>
          <w:b/>
          <w:spacing w:val="-1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ov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F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spacing w:val="-2"/>
          <w:w w:val="100"/>
          <w:sz w:val="22"/>
          <w:szCs w:val="22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ch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273"/>
      </w:pP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3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-2"/>
          <w:w w:val="100"/>
          <w:sz w:val="22"/>
          <w:szCs w:val="22"/>
        </w:rPr>
        <w:t>g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phe</w:t>
      </w:r>
      <w:r>
        <w:rPr>
          <w:rFonts w:cs="Trebuchet MS" w:hAnsi="Trebuchet MS" w:eastAsia="Trebuchet MS" w:ascii="Trebuchet MS"/>
          <w:b/>
          <w:i/>
          <w:spacing w:val="4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3" w:lineRule="auto" w:line="246"/>
        <w:ind w:left="101" w:right="77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ç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46"/>
        <w:ind w:left="101" w:right="8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311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93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6882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46"/>
        <w:ind w:left="101" w:right="7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ô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37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089"/>
      </w:pP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D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u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x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è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-2"/>
          <w:w w:val="100"/>
          <w:sz w:val="22"/>
          <w:szCs w:val="22"/>
        </w:rPr>
        <w:t>g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phe</w:t>
      </w:r>
      <w:r>
        <w:rPr>
          <w:rFonts w:cs="Trebuchet MS" w:hAnsi="Trebuchet MS" w:eastAsia="Trebuchet MS" w:ascii="Trebuchet MS"/>
          <w:b/>
          <w:i/>
          <w:spacing w:val="4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 w:lineRule="auto" w:line="246"/>
        <w:ind w:left="101" w:right="77"/>
        <w:sectPr>
          <w:pgMar w:header="0" w:footer="41" w:top="860" w:bottom="0" w:left="1340" w:right="900"/>
          <w:pgSz w:w="11920" w:h="16840"/>
        </w:sectPr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65" w:lineRule="auto" w:line="246"/>
        <w:ind w:left="101" w:right="85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8"/>
        <w:ind w:left="101" w:right="7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ç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7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135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ç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ù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81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1791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5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ô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7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ê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90"/>
      </w:pP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50" w:lineRule="exact" w:line="520"/>
        <w:ind w:left="101" w:right="9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ê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exact" w:line="200"/>
        <w:ind w:left="101" w:right="90"/>
      </w:pP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1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1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8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position w:val="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9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6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d</w:t>
      </w:r>
      <w:r>
        <w:rPr>
          <w:rFonts w:cs="Arial" w:hAnsi="Arial" w:eastAsia="Arial" w:ascii="Arial"/>
          <w:spacing w:val="1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à</w:t>
      </w:r>
      <w:r>
        <w:rPr>
          <w:rFonts w:cs="Arial" w:hAnsi="Arial" w:eastAsia="Arial" w:ascii="Arial"/>
          <w:spacing w:val="8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position w:val="1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871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both"/>
        <w:ind w:left="101" w:right="7053"/>
      </w:pP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i</w:t>
      </w:r>
      <w:r>
        <w:rPr>
          <w:rFonts w:cs="Trebuchet MS" w:hAnsi="Trebuchet MS" w:eastAsia="Trebuchet MS" w:ascii="Trebuchet MS"/>
          <w:b/>
          <w:i/>
          <w:spacing w:val="-1"/>
          <w:w w:val="100"/>
          <w:sz w:val="22"/>
          <w:szCs w:val="22"/>
        </w:rPr>
        <w:t>è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-2"/>
          <w:w w:val="100"/>
          <w:sz w:val="22"/>
          <w:szCs w:val="22"/>
        </w:rPr>
        <w:t>g</w:t>
      </w:r>
      <w:r>
        <w:rPr>
          <w:rFonts w:cs="Trebuchet MS" w:hAnsi="Trebuchet MS" w:eastAsia="Trebuchet MS" w:ascii="Trebuchet MS"/>
          <w:b/>
          <w:i/>
          <w:spacing w:val="2"/>
          <w:w w:val="100"/>
          <w:sz w:val="22"/>
          <w:szCs w:val="22"/>
        </w:rPr>
        <w:t>r</w:t>
      </w:r>
      <w:r>
        <w:rPr>
          <w:rFonts w:cs="Trebuchet MS" w:hAnsi="Trebuchet MS" w:eastAsia="Trebuchet MS" w:ascii="Trebuchet MS"/>
          <w:b/>
          <w:i/>
          <w:spacing w:val="1"/>
          <w:w w:val="100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phe</w:t>
      </w:r>
      <w:r>
        <w:rPr>
          <w:rFonts w:cs="Trebuchet MS" w:hAnsi="Trebuchet MS" w:eastAsia="Trebuchet MS" w:ascii="Trebuchet MS"/>
          <w:b/>
          <w:i/>
          <w:spacing w:val="3"/>
          <w:w w:val="100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0"/>
          <w:w w:val="100"/>
          <w:sz w:val="22"/>
          <w:szCs w:val="22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3" w:lineRule="auto" w:line="246"/>
        <w:ind w:left="101" w:right="7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7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7097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87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92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724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4"/>
        <w:sectPr>
          <w:pgMar w:header="0" w:footer="41" w:top="840" w:bottom="0" w:left="1340" w:right="900"/>
          <w:pgSz w:w="11920" w:h="16840"/>
        </w:sectPr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rebuchet MS" w:hAnsi="Trebuchet MS" w:eastAsia="Trebuchet MS" w:ascii="Trebuchet MS"/>
          <w:sz w:val="22"/>
          <w:szCs w:val="22"/>
        </w:rPr>
        <w:jc w:val="left"/>
        <w:spacing w:lineRule="exact" w:line="240"/>
        <w:ind w:left="101"/>
      </w:pP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2"/>
          <w:szCs w:val="22"/>
        </w:rPr>
        <w:t>S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2"/>
          <w:szCs w:val="22"/>
        </w:rPr>
        <w:t>a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2"/>
          <w:szCs w:val="22"/>
        </w:rPr>
        <w:t>m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i/>
          <w:spacing w:val="2"/>
          <w:w w:val="100"/>
          <w:position w:val="-1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Trebuchet MS" w:hAnsi="Trebuchet MS" w:eastAsia="Trebuchet MS" w:ascii="Trebuchet MS"/>
          <w:b/>
          <w:i/>
          <w:spacing w:val="1"/>
          <w:w w:val="100"/>
          <w:position w:val="-1"/>
          <w:sz w:val="22"/>
          <w:szCs w:val="22"/>
        </w:rPr>
        <w:t>l</w:t>
      </w:r>
      <w:r>
        <w:rPr>
          <w:rFonts w:cs="Trebuchet MS" w:hAnsi="Trebuchet MS" w:eastAsia="Trebuchet MS" w:ascii="Trebuchet MS"/>
          <w:b/>
          <w:i/>
          <w:spacing w:val="-1"/>
          <w:w w:val="100"/>
          <w:position w:val="-1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i/>
          <w:spacing w:val="-1"/>
          <w:w w:val="100"/>
          <w:position w:val="-1"/>
          <w:sz w:val="22"/>
          <w:szCs w:val="22"/>
        </w:rPr>
        <w:t>t</w:t>
      </w:r>
      <w:r>
        <w:rPr>
          <w:rFonts w:cs="Trebuchet MS" w:hAnsi="Trebuchet MS" w:eastAsia="Trebuchet MS" w:ascii="Trebuchet MS"/>
          <w:b/>
          <w:i/>
          <w:spacing w:val="-1"/>
          <w:w w:val="100"/>
          <w:position w:val="-1"/>
          <w:sz w:val="22"/>
          <w:szCs w:val="22"/>
        </w:rPr>
        <w:t>e</w:t>
      </w:r>
      <w:r>
        <w:rPr>
          <w:rFonts w:cs="Trebuchet MS" w:hAnsi="Trebuchet MS" w:eastAsia="Trebuchet MS" w:ascii="Trebuchet MS"/>
          <w:b/>
          <w:i/>
          <w:spacing w:val="0"/>
          <w:w w:val="100"/>
          <w:position w:val="-1"/>
          <w:sz w:val="22"/>
          <w:szCs w:val="22"/>
        </w:rPr>
        <w:t>r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41" w:top="1580" w:bottom="0" w:left="1340" w:right="900"/>
          <w:pgSz w:w="11920" w:h="1684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1" w:right="-58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/>
        <w:ind w:left="101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1"/>
      </w:pP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6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/>
      </w:pP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/>
        <w:sectPr>
          <w:type w:val="continuous"/>
          <w:pgSz w:w="11920" w:h="16840"/>
          <w:pgMar w:top="1580" w:bottom="0" w:left="1340" w:right="900"/>
          <w:cols w:num="2" w:equalWidth="off">
            <w:col w:w="3420" w:space="1722"/>
            <w:col w:w="4538"/>
          </w:cols>
        </w:sectPr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2" w:lineRule="auto" w:line="246"/>
        <w:ind w:left="101" w:right="86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v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7585"/>
      </w:pP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93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2875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82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î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ç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/>
        <w:ind w:left="101" w:right="215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46"/>
        <w:ind w:left="101" w:right="77"/>
      </w:pPr>
      <w:r>
        <w:rPr>
          <w:rFonts w:cs="Arial" w:hAnsi="Arial" w:eastAsia="Arial" w:ascii="Arial"/>
          <w:spacing w:val="-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è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à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8101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1" w:right="6184"/>
      </w:pPr>
      <w:r>
        <w:rPr>
          <w:rFonts w:cs="Arial" w:hAnsi="Arial" w:eastAsia="Arial" w:ascii="Arial"/>
          <w:spacing w:val="-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sectPr>
      <w:type w:val="continuous"/>
      <w:pgSz w:w="11920" w:h="16840"/>
      <w:pgMar w:top="1580" w:bottom="0" w:left="1340" w:right="9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3.9pt;margin-top:828.928pt;width:9pt;height:12pt;mso-position-horizontal-relative:page;mso-position-vertical-relative:page;z-index:-31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